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1212E" w14:textId="77777777" w:rsidR="00F25C3C" w:rsidRDefault="00F25C3C" w:rsidP="00F54C11">
      <w:pPr>
        <w:spacing w:line="360" w:lineRule="auto"/>
        <w:jc w:val="center"/>
        <w:rPr>
          <w:b/>
          <w:bCs/>
          <w:sz w:val="22"/>
          <w:szCs w:val="22"/>
        </w:rPr>
      </w:pPr>
    </w:p>
    <w:p w14:paraId="53DF3941" w14:textId="77777777" w:rsidR="00F25C3C" w:rsidRDefault="00F25C3C" w:rsidP="00F54C11">
      <w:pPr>
        <w:spacing w:line="360" w:lineRule="auto"/>
        <w:jc w:val="center"/>
        <w:rPr>
          <w:b/>
          <w:bCs/>
          <w:sz w:val="22"/>
          <w:szCs w:val="22"/>
        </w:rPr>
      </w:pPr>
    </w:p>
    <w:p w14:paraId="4E7C42A5" w14:textId="37DDD272" w:rsidR="004449F3" w:rsidRPr="00887EA3" w:rsidRDefault="004449F3" w:rsidP="00F54C11">
      <w:pPr>
        <w:spacing w:line="360" w:lineRule="auto"/>
        <w:jc w:val="center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 xml:space="preserve">ANEXO V – </w:t>
      </w:r>
      <w:bookmarkStart w:id="0" w:name="_Hlk165015393"/>
      <w:r w:rsidRPr="00887EA3">
        <w:rPr>
          <w:b/>
          <w:bCs/>
          <w:sz w:val="22"/>
          <w:szCs w:val="22"/>
        </w:rPr>
        <w:t xml:space="preserve">DECLARAÇÃO </w:t>
      </w:r>
      <w:bookmarkEnd w:id="0"/>
      <w:r w:rsidR="00F54C11">
        <w:rPr>
          <w:b/>
          <w:bCs/>
          <w:sz w:val="22"/>
          <w:szCs w:val="22"/>
        </w:rPr>
        <w:t>DE ACEITE</w:t>
      </w:r>
      <w:r w:rsidR="00F54C11" w:rsidRPr="00F54C11">
        <w:rPr>
          <w:b/>
          <w:bCs/>
          <w:sz w:val="22"/>
          <w:szCs w:val="22"/>
        </w:rPr>
        <w:t xml:space="preserve"> DE PREÇOS</w:t>
      </w:r>
    </w:p>
    <w:p w14:paraId="494ED927" w14:textId="70ED8FD9" w:rsidR="00D71D38" w:rsidRPr="00887EA3" w:rsidRDefault="00D71D38" w:rsidP="00F54C11">
      <w:pPr>
        <w:spacing w:line="360" w:lineRule="auto"/>
        <w:jc w:val="center"/>
        <w:rPr>
          <w:sz w:val="22"/>
          <w:szCs w:val="22"/>
        </w:rPr>
      </w:pPr>
    </w:p>
    <w:p w14:paraId="211E4D52" w14:textId="6ED33F91" w:rsidR="00895A1C" w:rsidRPr="00887EA3" w:rsidRDefault="00895A1C" w:rsidP="00F54C11">
      <w:pPr>
        <w:spacing w:line="360" w:lineRule="auto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>Processo Licitatório nº 0</w:t>
      </w:r>
      <w:r w:rsidR="00455A04">
        <w:rPr>
          <w:b/>
          <w:bCs/>
          <w:sz w:val="22"/>
          <w:szCs w:val="22"/>
        </w:rPr>
        <w:t>4</w:t>
      </w:r>
      <w:r w:rsidR="00B6384A">
        <w:rPr>
          <w:b/>
          <w:bCs/>
          <w:sz w:val="22"/>
          <w:szCs w:val="22"/>
        </w:rPr>
        <w:t>8</w:t>
      </w:r>
      <w:r w:rsidRPr="00887EA3">
        <w:rPr>
          <w:b/>
          <w:bCs/>
          <w:sz w:val="22"/>
          <w:szCs w:val="22"/>
        </w:rPr>
        <w:t>/2024</w:t>
      </w:r>
    </w:p>
    <w:p w14:paraId="22891224" w14:textId="03210CA8" w:rsidR="00895A1C" w:rsidRPr="00887EA3" w:rsidRDefault="00895A1C" w:rsidP="00F54C11">
      <w:pPr>
        <w:spacing w:line="360" w:lineRule="auto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>Credenciamento nº 0</w:t>
      </w:r>
      <w:r w:rsidR="00455A04">
        <w:rPr>
          <w:b/>
          <w:bCs/>
          <w:sz w:val="22"/>
          <w:szCs w:val="22"/>
        </w:rPr>
        <w:t>09</w:t>
      </w:r>
      <w:r w:rsidRPr="00887EA3">
        <w:rPr>
          <w:b/>
          <w:bCs/>
          <w:sz w:val="22"/>
          <w:szCs w:val="22"/>
        </w:rPr>
        <w:t>/2024</w:t>
      </w:r>
    </w:p>
    <w:p w14:paraId="7F89B043" w14:textId="405F7F69" w:rsidR="00895A1C" w:rsidRPr="00887EA3" w:rsidRDefault="00895A1C" w:rsidP="00F54C11">
      <w:pPr>
        <w:spacing w:line="360" w:lineRule="auto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>Inexigibilidade de Licitação nº 0</w:t>
      </w:r>
      <w:r w:rsidR="00455A04">
        <w:rPr>
          <w:b/>
          <w:bCs/>
          <w:sz w:val="22"/>
          <w:szCs w:val="22"/>
        </w:rPr>
        <w:t>21</w:t>
      </w:r>
      <w:r w:rsidRPr="00887EA3">
        <w:rPr>
          <w:b/>
          <w:bCs/>
          <w:sz w:val="22"/>
          <w:szCs w:val="22"/>
        </w:rPr>
        <w:t>/2024</w:t>
      </w:r>
    </w:p>
    <w:p w14:paraId="64B45A23" w14:textId="77777777" w:rsidR="00D71D38" w:rsidRPr="00887EA3" w:rsidRDefault="00D71D38" w:rsidP="00F54C11">
      <w:pPr>
        <w:spacing w:line="360" w:lineRule="auto"/>
        <w:jc w:val="center"/>
        <w:rPr>
          <w:sz w:val="22"/>
          <w:szCs w:val="22"/>
        </w:rPr>
      </w:pPr>
    </w:p>
    <w:p w14:paraId="506AECE7" w14:textId="7777777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</w:p>
    <w:p w14:paraId="310F4D16" w14:textId="3FCB4C54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  <w:r w:rsidRPr="00F54C11">
        <w:rPr>
          <w:sz w:val="22"/>
          <w:szCs w:val="22"/>
        </w:rPr>
        <w:t xml:space="preserve">...................................... (empresa), pessoa jurídica de direito privado, inscrita no CNPJ sob n° ......................................, com sede à (endereço completo), por intermédio de seu representante legal, o(a) Sr.(a) ......................................, portador(a) da CI/RG nº ...................................... e inscrito no CPF sob o nº ......................................, </w:t>
      </w:r>
      <w:r w:rsidRPr="006418E2">
        <w:rPr>
          <w:b/>
          <w:sz w:val="22"/>
          <w:szCs w:val="22"/>
        </w:rPr>
        <w:t>DECLARA</w:t>
      </w:r>
      <w:r w:rsidRPr="00F54C11">
        <w:rPr>
          <w:sz w:val="22"/>
          <w:szCs w:val="22"/>
        </w:rPr>
        <w:t xml:space="preserve">, sob as penas da Lei, que </w:t>
      </w:r>
      <w:r w:rsidRPr="006418E2">
        <w:rPr>
          <w:b/>
          <w:sz w:val="22"/>
          <w:szCs w:val="22"/>
        </w:rPr>
        <w:t xml:space="preserve">CONCORDA </w:t>
      </w:r>
      <w:r w:rsidRPr="006418E2">
        <w:rPr>
          <w:sz w:val="22"/>
          <w:szCs w:val="22"/>
        </w:rPr>
        <w:t>e</w:t>
      </w:r>
      <w:r w:rsidRPr="006418E2">
        <w:rPr>
          <w:b/>
          <w:sz w:val="22"/>
          <w:szCs w:val="22"/>
        </w:rPr>
        <w:t xml:space="preserve"> ACEITA</w:t>
      </w:r>
      <w:r w:rsidRPr="00F54C11">
        <w:rPr>
          <w:sz w:val="22"/>
          <w:szCs w:val="22"/>
        </w:rPr>
        <w:t xml:space="preserve"> </w:t>
      </w:r>
      <w:r w:rsidR="00455A04">
        <w:rPr>
          <w:sz w:val="22"/>
          <w:szCs w:val="22"/>
        </w:rPr>
        <w:t>a c</w:t>
      </w:r>
      <w:r w:rsidR="00455A04" w:rsidRPr="00455A04">
        <w:rPr>
          <w:bCs/>
          <w:iCs/>
          <w:sz w:val="22"/>
          <w:szCs w:val="22"/>
        </w:rPr>
        <w:t>ontratação de pessoa física ou pessoa jurídica para prestação de serviços de fonoaudiólogo, psicopedagoga e psicoterapeuta para atendimento de pacientes assistidos pela Secretaria Municipal de Saúde de Catuji/MG</w:t>
      </w:r>
      <w:r w:rsidRPr="00F54C11">
        <w:rPr>
          <w:sz w:val="22"/>
          <w:szCs w:val="22"/>
        </w:rPr>
        <w:t xml:space="preserve"> pelos preços estipulados no Termo de Referência. </w:t>
      </w:r>
    </w:p>
    <w:p w14:paraId="330CFF70" w14:textId="7777777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</w:p>
    <w:p w14:paraId="53CE88A8" w14:textId="77777777" w:rsidR="00887EA3" w:rsidRPr="00887EA3" w:rsidRDefault="00887EA3" w:rsidP="00F54C11">
      <w:pPr>
        <w:spacing w:line="360" w:lineRule="auto"/>
        <w:jc w:val="both"/>
        <w:rPr>
          <w:sz w:val="22"/>
          <w:szCs w:val="22"/>
        </w:rPr>
      </w:pPr>
    </w:p>
    <w:p w14:paraId="711785A9" w14:textId="57D09B8E" w:rsidR="00D71D38" w:rsidRDefault="00D71D38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 xml:space="preserve">Local e Data, _______ de _______________ </w:t>
      </w:r>
      <w:proofErr w:type="spellStart"/>
      <w:r w:rsidRPr="00887EA3">
        <w:rPr>
          <w:rFonts w:ascii="Times New Roman" w:hAnsi="Times New Roman"/>
        </w:rPr>
        <w:t>de</w:t>
      </w:r>
      <w:proofErr w:type="spellEnd"/>
      <w:r w:rsidRPr="00887EA3">
        <w:rPr>
          <w:rFonts w:ascii="Times New Roman" w:hAnsi="Times New Roman"/>
        </w:rPr>
        <w:t xml:space="preserve"> 2024 </w:t>
      </w:r>
    </w:p>
    <w:p w14:paraId="78EC8374" w14:textId="247BF66C" w:rsidR="006418E2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42A95BAF" w14:textId="762F293B" w:rsidR="006418E2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0A4DA26A" w14:textId="77777777" w:rsidR="006418E2" w:rsidRPr="00887EA3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34ABD0D3" w14:textId="2B79EBA3" w:rsidR="00426021" w:rsidRPr="00887EA3" w:rsidRDefault="00D71D38" w:rsidP="00F54C11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  <w:r w:rsidRPr="00887EA3">
        <w:rPr>
          <w:rFonts w:ascii="Times New Roman" w:hAnsi="Times New Roman"/>
        </w:rPr>
        <w:t>Assinatura Do Representante Legal Carimbo</w:t>
      </w:r>
    </w:p>
    <w:sectPr w:rsidR="00426021" w:rsidRPr="00887EA3" w:rsidSect="00F25C3C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2127" w:right="1134" w:bottom="1134" w:left="1701" w:header="121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B98A3" w14:textId="77777777" w:rsidR="00C25DBE" w:rsidRDefault="00C25DBE" w:rsidP="007A07EF">
      <w:r>
        <w:separator/>
      </w:r>
    </w:p>
  </w:endnote>
  <w:endnote w:type="continuationSeparator" w:id="0">
    <w:p w14:paraId="5DF95533" w14:textId="77777777" w:rsidR="00C25DBE" w:rsidRDefault="00C25DBE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BB1B" w14:textId="3F14AED0" w:rsidR="00F25C3C" w:rsidRDefault="00F25C3C">
    <w:pPr>
      <w:pStyle w:val="Rodap"/>
    </w:pPr>
    <w:r w:rsidRPr="000D208F">
      <w:rPr>
        <w:noProof/>
      </w:rPr>
      <w:drawing>
        <wp:anchor distT="0" distB="0" distL="114300" distR="114300" simplePos="0" relativeHeight="251662336" behindDoc="0" locked="0" layoutInCell="1" allowOverlap="1" wp14:anchorId="17833F4D" wp14:editId="7E218F80">
          <wp:simplePos x="0" y="0"/>
          <wp:positionH relativeFrom="margin">
            <wp:align>left</wp:align>
          </wp:positionH>
          <wp:positionV relativeFrom="page">
            <wp:align>bottom</wp:align>
          </wp:positionV>
          <wp:extent cx="5760085" cy="659130"/>
          <wp:effectExtent l="0" t="0" r="0" b="7620"/>
          <wp:wrapSquare wrapText="bothSides"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D4FE9" w14:textId="77777777" w:rsidR="00C25DBE" w:rsidRDefault="00C25DBE" w:rsidP="007A07EF">
      <w:r>
        <w:separator/>
      </w:r>
    </w:p>
  </w:footnote>
  <w:footnote w:type="continuationSeparator" w:id="0">
    <w:p w14:paraId="2D456FE4" w14:textId="77777777" w:rsidR="00C25DBE" w:rsidRDefault="00C25DBE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88AF" w14:textId="77777777" w:rsidR="00F64659" w:rsidRDefault="00C25DBE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59E4E" w14:textId="5676C9EC" w:rsidR="00F25C3C" w:rsidRDefault="00F25C3C">
    <w:pPr>
      <w:pStyle w:val="Cabealh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62D3BE7" wp14:editId="55586CB3">
          <wp:simplePos x="0" y="0"/>
          <wp:positionH relativeFrom="margin">
            <wp:align>left</wp:align>
          </wp:positionH>
          <wp:positionV relativeFrom="margin">
            <wp:posOffset>-1022710</wp:posOffset>
          </wp:positionV>
          <wp:extent cx="5755640" cy="852170"/>
          <wp:effectExtent l="0" t="0" r="0" b="0"/>
          <wp:wrapSquare wrapText="bothSides"/>
          <wp:docPr id="30" name="Image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852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BE8E" w14:textId="77777777" w:rsidR="00F64659" w:rsidRDefault="00C25DBE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84E4832"/>
    <w:multiLevelType w:val="multilevel"/>
    <w:tmpl w:val="6DAA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83A65"/>
    <w:multiLevelType w:val="hybridMultilevel"/>
    <w:tmpl w:val="E54E7F34"/>
    <w:lvl w:ilvl="0" w:tplc="30D274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0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21"/>
  </w:num>
  <w:num w:numId="10">
    <w:abstractNumId w:val="17"/>
  </w:num>
  <w:num w:numId="11">
    <w:abstractNumId w:val="9"/>
  </w:num>
  <w:num w:numId="12">
    <w:abstractNumId w:val="19"/>
  </w:num>
  <w:num w:numId="13">
    <w:abstractNumId w:val="24"/>
  </w:num>
  <w:num w:numId="14">
    <w:abstractNumId w:val="27"/>
  </w:num>
  <w:num w:numId="15">
    <w:abstractNumId w:val="11"/>
  </w:num>
  <w:num w:numId="16">
    <w:abstractNumId w:val="26"/>
  </w:num>
  <w:num w:numId="17">
    <w:abstractNumId w:val="7"/>
  </w:num>
  <w:num w:numId="18">
    <w:abstractNumId w:val="16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23"/>
  </w:num>
  <w:num w:numId="24">
    <w:abstractNumId w:val="18"/>
  </w:num>
  <w:num w:numId="25">
    <w:abstractNumId w:val="25"/>
  </w:num>
  <w:num w:numId="2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4A97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55A04"/>
    <w:rsid w:val="004647EC"/>
    <w:rsid w:val="00465339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78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18E2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87EA3"/>
    <w:rsid w:val="0089128B"/>
    <w:rsid w:val="00891A97"/>
    <w:rsid w:val="00893A7D"/>
    <w:rsid w:val="00895766"/>
    <w:rsid w:val="00895A1C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28DF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84A"/>
    <w:rsid w:val="00B63F8B"/>
    <w:rsid w:val="00B65CC1"/>
    <w:rsid w:val="00B714B0"/>
    <w:rsid w:val="00B73093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5DBE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D52B2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754A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35AE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25C3C"/>
    <w:rsid w:val="00F36980"/>
    <w:rsid w:val="00F4748D"/>
    <w:rsid w:val="00F53D5B"/>
    <w:rsid w:val="00F53F6F"/>
    <w:rsid w:val="00F54C11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E1731-6381-498C-BB2E-4682462A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7</cp:revision>
  <cp:lastPrinted>2024-05-09T17:18:00Z</cp:lastPrinted>
  <dcterms:created xsi:type="dcterms:W3CDTF">2024-07-02T11:24:00Z</dcterms:created>
  <dcterms:modified xsi:type="dcterms:W3CDTF">2024-08-01T16:49:00Z</dcterms:modified>
</cp:coreProperties>
</file>